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041ABB87" w:rsidR="00B137F8" w:rsidRDefault="00FA1DB9" w:rsidP="006547E6">
      <w:pPr>
        <w:jc w:val="center"/>
        <w:rPr>
          <w:rFonts w:asciiTheme="minorHAnsi" w:hAnsiTheme="minorHAnsi" w:cstheme="minorHAnsi"/>
          <w:sz w:val="20"/>
        </w:rPr>
      </w:pP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6629AB" w:rsidRDefault="00EC7687" w:rsidP="00345526">
            <w:pPr>
              <w:spacing w:before="120" w:after="120" w:line="240" w:lineRule="auto"/>
              <w:contextualSpacing/>
              <w:jc w:val="center"/>
              <w:rPr>
                <w:rFonts w:ascii="Verdana" w:eastAsia="Calibri" w:hAnsi="Verdana" w:cstheme="minorHAnsi"/>
                <w:b/>
                <w:sz w:val="18"/>
                <w:szCs w:val="18"/>
              </w:rPr>
            </w:pPr>
            <w:r w:rsidRPr="006629AB">
              <w:rPr>
                <w:rFonts w:ascii="Verdana" w:eastAsia="Calibri" w:hAnsi="Verdana" w:cstheme="minorHAnsi"/>
                <w:b/>
                <w:sz w:val="18"/>
                <w:szCs w:val="18"/>
              </w:rPr>
              <w:t>PGE Dystrybucja S.A.</w:t>
            </w:r>
          </w:p>
          <w:p w14:paraId="7466680D" w14:textId="77777777" w:rsidR="00EC7687" w:rsidRPr="006629AB" w:rsidRDefault="00EC7687" w:rsidP="00345526">
            <w:pPr>
              <w:spacing w:before="120" w:after="120" w:line="240" w:lineRule="auto"/>
              <w:contextualSpacing/>
              <w:jc w:val="center"/>
              <w:rPr>
                <w:rFonts w:ascii="Verdana" w:eastAsia="Calibri" w:hAnsi="Verdana" w:cstheme="minorHAnsi"/>
                <w:sz w:val="18"/>
                <w:szCs w:val="18"/>
              </w:rPr>
            </w:pPr>
            <w:r w:rsidRPr="006629AB">
              <w:rPr>
                <w:rFonts w:ascii="Verdana" w:eastAsia="Calibri" w:hAnsi="Verdana" w:cstheme="minorHAnsi"/>
                <w:sz w:val="18"/>
                <w:szCs w:val="18"/>
              </w:rPr>
              <w:t>w imieniu i na rzecz której działa:</w:t>
            </w:r>
          </w:p>
          <w:p w14:paraId="17B2A6D9" w14:textId="0C714D56" w:rsidR="00EC7687" w:rsidRPr="006629AB" w:rsidRDefault="00EC7687" w:rsidP="00345526">
            <w:pPr>
              <w:spacing w:before="120" w:after="120" w:line="240" w:lineRule="auto"/>
              <w:contextualSpacing/>
              <w:jc w:val="center"/>
              <w:rPr>
                <w:rFonts w:ascii="Verdana" w:eastAsia="Calibri" w:hAnsi="Verdana" w:cstheme="minorHAnsi"/>
                <w:b/>
                <w:sz w:val="18"/>
                <w:szCs w:val="18"/>
              </w:rPr>
            </w:pPr>
            <w:r w:rsidRPr="006629AB">
              <w:rPr>
                <w:rFonts w:ascii="Verdana" w:eastAsia="Calibri" w:hAnsi="Verdana" w:cstheme="minorHAnsi"/>
                <w:b/>
                <w:sz w:val="18"/>
                <w:szCs w:val="18"/>
              </w:rPr>
              <w:t xml:space="preserve">PGE Dystrybucja S.A. Oddział </w:t>
            </w:r>
            <w:r w:rsidR="00A417CF" w:rsidRPr="006629AB">
              <w:rPr>
                <w:rFonts w:ascii="Verdana" w:eastAsia="Calibri" w:hAnsi="Verdana" w:cstheme="minorHAnsi"/>
                <w:b/>
                <w:sz w:val="18"/>
                <w:szCs w:val="18"/>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6629AB">
              <w:rPr>
                <w:rFonts w:ascii="Verdana" w:eastAsia="Calibri" w:hAnsi="Verdana" w:cstheme="minorHAnsi"/>
                <w:b/>
                <w:color w:val="000000"/>
                <w:sz w:val="18"/>
                <w:szCs w:val="18"/>
              </w:rPr>
              <w:t>ul. Koźmiana 1</w:t>
            </w:r>
            <w:r w:rsidR="009D4FC0" w:rsidRPr="006629AB">
              <w:rPr>
                <w:rFonts w:ascii="Verdana" w:eastAsia="Calibri" w:hAnsi="Verdana" w:cstheme="minorHAnsi"/>
                <w:b/>
                <w:color w:val="000000"/>
                <w:sz w:val="18"/>
                <w:szCs w:val="18"/>
              </w:rPr>
              <w:t xml:space="preserve">, </w:t>
            </w:r>
            <w:r w:rsidRPr="006629AB">
              <w:rPr>
                <w:rFonts w:ascii="Verdana" w:eastAsia="Calibri" w:hAnsi="Verdana" w:cstheme="minorHAnsi"/>
                <w:b/>
                <w:color w:val="000000"/>
                <w:sz w:val="18"/>
                <w:szCs w:val="18"/>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28A9F630" w:rsidR="000370E7" w:rsidRPr="00F737EC" w:rsidRDefault="00B137F8" w:rsidP="006D53C3">
      <w:pPr>
        <w:ind w:left="-170"/>
        <w:rPr>
          <w:rFonts w:ascii="Verdana" w:hAnsi="Verdana" w:cstheme="minorHAnsi"/>
          <w:b/>
          <w:bCs/>
          <w:sz w:val="18"/>
          <w:szCs w:val="18"/>
          <w:lang w:eastAsia="pl-PL"/>
        </w:rPr>
      </w:pPr>
      <w:r w:rsidRPr="00EF77FC">
        <w:rPr>
          <w:rFonts w:ascii="Verdana" w:hAnsi="Verdana" w:cstheme="minorHAnsi"/>
          <w:sz w:val="18"/>
          <w:szCs w:val="18"/>
          <w:lang w:eastAsia="pl-PL"/>
        </w:rPr>
        <w:t xml:space="preserve">Składając Ofertę w postępowaniu </w:t>
      </w:r>
      <w:r w:rsidRPr="00330C08">
        <w:rPr>
          <w:rFonts w:ascii="Verdana" w:hAnsi="Verdana" w:cstheme="minorHAnsi"/>
          <w:sz w:val="18"/>
          <w:szCs w:val="18"/>
          <w:lang w:eastAsia="pl-PL"/>
        </w:rPr>
        <w:t xml:space="preserve">zakupowym </w:t>
      </w:r>
      <w:r w:rsidR="00DA5698" w:rsidRPr="00330C08">
        <w:rPr>
          <w:rFonts w:ascii="Verdana" w:hAnsi="Verdana" w:cstheme="minorHAnsi"/>
          <w:sz w:val="18"/>
          <w:szCs w:val="18"/>
          <w:lang w:eastAsia="pl-PL"/>
        </w:rPr>
        <w:t xml:space="preserve">nr </w:t>
      </w:r>
      <w:r w:rsidR="00784481" w:rsidRPr="00330C08">
        <w:rPr>
          <w:rFonts w:ascii="Verdana" w:hAnsi="Verdana" w:cstheme="minorHAnsi"/>
          <w:b/>
          <w:sz w:val="18"/>
          <w:szCs w:val="18"/>
          <w:lang w:eastAsia="pl-PL"/>
        </w:rPr>
        <w:t>POST/DYS/OZ/GZ/0</w:t>
      </w:r>
      <w:r w:rsidR="006D53C3">
        <w:rPr>
          <w:rFonts w:ascii="Verdana" w:hAnsi="Verdana" w:cstheme="minorHAnsi"/>
          <w:b/>
          <w:sz w:val="18"/>
          <w:szCs w:val="18"/>
          <w:lang w:eastAsia="pl-PL"/>
        </w:rPr>
        <w:t>1</w:t>
      </w:r>
      <w:r w:rsidR="00C615C5">
        <w:rPr>
          <w:rFonts w:ascii="Verdana" w:hAnsi="Verdana" w:cstheme="minorHAnsi"/>
          <w:b/>
          <w:sz w:val="18"/>
          <w:szCs w:val="18"/>
          <w:lang w:eastAsia="pl-PL"/>
        </w:rPr>
        <w:t>65</w:t>
      </w:r>
      <w:r w:rsidR="0000516C">
        <w:rPr>
          <w:rFonts w:ascii="Verdana" w:hAnsi="Verdana" w:cstheme="minorHAnsi"/>
          <w:b/>
          <w:sz w:val="18"/>
          <w:szCs w:val="18"/>
          <w:lang w:eastAsia="pl-PL"/>
        </w:rPr>
        <w:t>8</w:t>
      </w:r>
      <w:r w:rsidR="00784481" w:rsidRPr="00330C08">
        <w:rPr>
          <w:rFonts w:ascii="Verdana" w:hAnsi="Verdana" w:cstheme="minorHAnsi"/>
          <w:b/>
          <w:sz w:val="18"/>
          <w:szCs w:val="18"/>
          <w:lang w:eastAsia="pl-PL"/>
        </w:rPr>
        <w:t xml:space="preserve">/2026 </w:t>
      </w:r>
      <w:r w:rsidRPr="00330C08">
        <w:rPr>
          <w:rFonts w:ascii="Verdana" w:hAnsi="Verdana" w:cstheme="minorHAnsi"/>
          <w:sz w:val="18"/>
          <w:szCs w:val="18"/>
          <w:lang w:eastAsia="pl-PL"/>
        </w:rPr>
        <w:t xml:space="preserve">prowadzonym w trybie przetargu nieograniczonego </w:t>
      </w:r>
      <w:r w:rsidR="00DB01FF" w:rsidRPr="00330C08">
        <w:rPr>
          <w:rFonts w:ascii="Verdana" w:hAnsi="Verdana" w:cstheme="minorHAnsi"/>
          <w:sz w:val="18"/>
          <w:szCs w:val="18"/>
          <w:lang w:eastAsia="pl-PL"/>
        </w:rPr>
        <w:t>pn</w:t>
      </w:r>
      <w:r w:rsidR="00F737EC">
        <w:rPr>
          <w:rFonts w:ascii="Verdana" w:hAnsi="Verdana" w:cstheme="minorHAnsi"/>
          <w:sz w:val="18"/>
          <w:szCs w:val="18"/>
          <w:lang w:eastAsia="pl-PL"/>
        </w:rPr>
        <w:t>.</w:t>
      </w:r>
      <w:r w:rsidR="006D53C3">
        <w:rPr>
          <w:rFonts w:ascii="Verdana" w:hAnsi="Verdana" w:cstheme="minorHAnsi"/>
          <w:sz w:val="18"/>
          <w:szCs w:val="18"/>
          <w:lang w:eastAsia="pl-PL"/>
        </w:rPr>
        <w:t xml:space="preserve"> </w:t>
      </w:r>
      <w:r w:rsidR="0000516C" w:rsidRPr="0000516C">
        <w:rPr>
          <w:rFonts w:ascii="Verdana" w:hAnsi="Verdana" w:cstheme="minorHAnsi"/>
          <w:b/>
          <w:bCs/>
          <w:sz w:val="18"/>
          <w:szCs w:val="18"/>
          <w:lang w:eastAsia="pl-PL"/>
        </w:rPr>
        <w:t>Modernizacja ogrodzenia, budynku oraz fundamentów urządzeń w stacji 110/15kV Krasnobród</w:t>
      </w:r>
      <w:r w:rsidR="006547E6" w:rsidRPr="006547E6">
        <w:rPr>
          <w:rFonts w:ascii="Verdana" w:hAnsi="Verdana" w:cstheme="minorHAnsi"/>
          <w:b/>
          <w:bCs/>
          <w:sz w:val="18"/>
          <w:szCs w:val="18"/>
          <w:lang w:eastAsia="pl-PL"/>
        </w:rPr>
        <w:t>.</w:t>
      </w:r>
      <w:r w:rsidR="00F737EC">
        <w:rPr>
          <w:rFonts w:ascii="Verdana" w:hAnsi="Verdana" w:cstheme="minorHAnsi"/>
          <w:b/>
          <w:bCs/>
          <w:sz w:val="18"/>
          <w:szCs w:val="18"/>
          <w:lang w:eastAsia="pl-PL"/>
        </w:rPr>
        <w:t xml:space="preserve">, </w:t>
      </w:r>
      <w:r w:rsidR="00C85082" w:rsidRPr="00330C08">
        <w:rPr>
          <w:rFonts w:ascii="Verdana" w:hAnsi="Verdana" w:cstheme="minorHAnsi"/>
          <w:sz w:val="18"/>
          <w:szCs w:val="18"/>
          <w:lang w:eastAsia="pl-PL"/>
        </w:rPr>
        <w:t>oświadczamy,</w:t>
      </w:r>
      <w:r w:rsidR="008B5FA5" w:rsidRPr="00330C08">
        <w:rPr>
          <w:rFonts w:ascii="Verdana" w:hAnsi="Verdana" w:cstheme="minorHAnsi"/>
          <w:sz w:val="18"/>
          <w:szCs w:val="18"/>
          <w:lang w:eastAsia="pl-PL"/>
        </w:rPr>
        <w:t xml:space="preserve"> </w:t>
      </w:r>
      <w:r w:rsidR="00C85082" w:rsidRPr="00330C08">
        <w:rPr>
          <w:rFonts w:ascii="Verdana" w:hAnsi="Verdana" w:cstheme="minorHAnsi"/>
          <w:bCs/>
          <w:sz w:val="18"/>
          <w:szCs w:val="18"/>
          <w:lang w:eastAsia="pl-PL"/>
        </w:rPr>
        <w:t xml:space="preserve">że </w:t>
      </w:r>
      <w:r w:rsidRPr="00330C08">
        <w:rPr>
          <w:rFonts w:ascii="Verdana" w:hAnsi="Verdana" w:cstheme="minorHAnsi"/>
          <w:sz w:val="18"/>
          <w:szCs w:val="18"/>
          <w:lang w:eastAsia="pl-PL"/>
        </w:rPr>
        <w:t xml:space="preserve">w okresie ostatnich </w:t>
      </w:r>
      <w:r w:rsidR="00F23F8A" w:rsidRPr="00330C08">
        <w:rPr>
          <w:rFonts w:ascii="Verdana" w:hAnsi="Verdana" w:cstheme="minorHAnsi"/>
          <w:b/>
          <w:sz w:val="18"/>
          <w:szCs w:val="18"/>
          <w:lang w:eastAsia="pl-PL"/>
        </w:rPr>
        <w:t>5</w:t>
      </w:r>
      <w:r w:rsidR="001B417C" w:rsidRPr="00330C08">
        <w:rPr>
          <w:rFonts w:ascii="Verdana" w:hAnsi="Verdana" w:cstheme="minorHAnsi"/>
          <w:b/>
          <w:sz w:val="18"/>
          <w:szCs w:val="18"/>
          <w:lang w:eastAsia="pl-PL"/>
        </w:rPr>
        <w:t xml:space="preserve"> lat </w:t>
      </w:r>
      <w:r w:rsidRPr="00330C08">
        <w:rPr>
          <w:rFonts w:ascii="Verdana" w:hAnsi="Verdana" w:cstheme="minorHAnsi"/>
          <w:sz w:val="18"/>
          <w:szCs w:val="18"/>
          <w:lang w:eastAsia="pl-PL"/>
        </w:rPr>
        <w:t>przed</w:t>
      </w:r>
      <w:r w:rsidRPr="00EF77FC">
        <w:rPr>
          <w:rFonts w:ascii="Verdana" w:hAnsi="Verdana" w:cstheme="minorHAnsi"/>
          <w:sz w:val="18"/>
          <w:szCs w:val="18"/>
          <w:lang w:eastAsia="pl-PL"/>
        </w:rPr>
        <w:t xml:space="preserve">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7D2A362C" w14:textId="6F78C52E" w:rsidR="006629AB" w:rsidRPr="00D935C4" w:rsidRDefault="006629AB" w:rsidP="00F737EC">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CFF5C" w14:textId="77777777" w:rsidR="00CC2618" w:rsidRDefault="00CC2618" w:rsidP="004A302B">
      <w:pPr>
        <w:spacing w:line="240" w:lineRule="auto"/>
      </w:pPr>
      <w:r>
        <w:separator/>
      </w:r>
    </w:p>
  </w:endnote>
  <w:endnote w:type="continuationSeparator" w:id="0">
    <w:p w14:paraId="1B58A864" w14:textId="77777777" w:rsidR="00CC2618" w:rsidRDefault="00CC261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AA819" w14:textId="77777777" w:rsidR="00CC2618" w:rsidRDefault="00CC2618" w:rsidP="004A302B">
      <w:pPr>
        <w:spacing w:line="240" w:lineRule="auto"/>
      </w:pPr>
      <w:r>
        <w:separator/>
      </w:r>
    </w:p>
  </w:footnote>
  <w:footnote w:type="continuationSeparator" w:id="0">
    <w:p w14:paraId="186BA45C" w14:textId="77777777" w:rsidR="00CC2618" w:rsidRDefault="00CC261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2E3475A3" w:rsidR="008A2988" w:rsidRDefault="00784481" w:rsidP="00784481">
    <w:pPr>
      <w:pStyle w:val="Nagwek"/>
    </w:pPr>
    <w:r w:rsidRPr="00784481">
      <w:rPr>
        <w:rFonts w:ascii="Verdana" w:hAnsi="Verdana"/>
        <w:sz w:val="14"/>
        <w:szCs w:val="14"/>
      </w:rPr>
      <w:t>POST/DYS/OZ/GZ/0</w:t>
    </w:r>
    <w:r w:rsidR="006D53C3">
      <w:rPr>
        <w:rFonts w:ascii="Verdana" w:hAnsi="Verdana"/>
        <w:sz w:val="14"/>
        <w:szCs w:val="14"/>
      </w:rPr>
      <w:t>1</w:t>
    </w:r>
    <w:r w:rsidR="00C615C5">
      <w:rPr>
        <w:rFonts w:ascii="Verdana" w:hAnsi="Verdana"/>
        <w:sz w:val="14"/>
        <w:szCs w:val="14"/>
      </w:rPr>
      <w:t>65</w:t>
    </w:r>
    <w:r w:rsidR="0000516C">
      <w:rPr>
        <w:rFonts w:ascii="Verdana" w:hAnsi="Verdana"/>
        <w:sz w:val="14"/>
        <w:szCs w:val="14"/>
      </w:rPr>
      <w:t>8</w:t>
    </w:r>
    <w:r w:rsidRPr="00784481">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16C"/>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0FC"/>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1C3B"/>
    <w:rsid w:val="001B22DF"/>
    <w:rsid w:val="001B24CC"/>
    <w:rsid w:val="001B2B26"/>
    <w:rsid w:val="001B396C"/>
    <w:rsid w:val="001B3E7F"/>
    <w:rsid w:val="001B3F72"/>
    <w:rsid w:val="001B417C"/>
    <w:rsid w:val="001B56CC"/>
    <w:rsid w:val="001B5C6C"/>
    <w:rsid w:val="001B6ABA"/>
    <w:rsid w:val="001B7E8D"/>
    <w:rsid w:val="001C2D48"/>
    <w:rsid w:val="001C35CA"/>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36BB4"/>
    <w:rsid w:val="00240ACD"/>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00A"/>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1967"/>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0EDD"/>
    <w:rsid w:val="003B13D6"/>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0B7"/>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5F6"/>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11EA"/>
    <w:rsid w:val="004F35DA"/>
    <w:rsid w:val="004F392B"/>
    <w:rsid w:val="004F3D3C"/>
    <w:rsid w:val="004F4963"/>
    <w:rsid w:val="004F5B37"/>
    <w:rsid w:val="004F5F13"/>
    <w:rsid w:val="004F6B19"/>
    <w:rsid w:val="004F6F2C"/>
    <w:rsid w:val="004F75CF"/>
    <w:rsid w:val="004F7C92"/>
    <w:rsid w:val="004F7CF9"/>
    <w:rsid w:val="0050036F"/>
    <w:rsid w:val="0050054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63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47E6"/>
    <w:rsid w:val="0065547D"/>
    <w:rsid w:val="00656B5A"/>
    <w:rsid w:val="00656DDF"/>
    <w:rsid w:val="00656E25"/>
    <w:rsid w:val="00657CE0"/>
    <w:rsid w:val="006600DF"/>
    <w:rsid w:val="006607AF"/>
    <w:rsid w:val="00662159"/>
    <w:rsid w:val="006629AB"/>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3C3"/>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6B09"/>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2D9"/>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363B"/>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564"/>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66AB"/>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397C"/>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97DB2"/>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9F6F72"/>
    <w:rsid w:val="00A013C6"/>
    <w:rsid w:val="00A01CCC"/>
    <w:rsid w:val="00A0223F"/>
    <w:rsid w:val="00A02F21"/>
    <w:rsid w:val="00A03EC9"/>
    <w:rsid w:val="00A06336"/>
    <w:rsid w:val="00A06EF8"/>
    <w:rsid w:val="00A07503"/>
    <w:rsid w:val="00A104C0"/>
    <w:rsid w:val="00A111A0"/>
    <w:rsid w:val="00A11D13"/>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3E1"/>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12AB"/>
    <w:rsid w:val="00B92491"/>
    <w:rsid w:val="00B92D42"/>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E2C"/>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5C5"/>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2618"/>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89B"/>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1D0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18D6"/>
    <w:rsid w:val="00EB2044"/>
    <w:rsid w:val="00EB249F"/>
    <w:rsid w:val="00EB3B09"/>
    <w:rsid w:val="00EB430C"/>
    <w:rsid w:val="00EB51A7"/>
    <w:rsid w:val="00EB7AC1"/>
    <w:rsid w:val="00EC0935"/>
    <w:rsid w:val="00EC165E"/>
    <w:rsid w:val="00EC33C8"/>
    <w:rsid w:val="00EC4992"/>
    <w:rsid w:val="00EC4E3D"/>
    <w:rsid w:val="00EC5C14"/>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7EC"/>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1353150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43505065">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1C3B"/>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400A"/>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0EDD"/>
    <w:rsid w:val="003B4965"/>
    <w:rsid w:val="003C4DB9"/>
    <w:rsid w:val="003D3C04"/>
    <w:rsid w:val="003F09C6"/>
    <w:rsid w:val="003F28CC"/>
    <w:rsid w:val="00404835"/>
    <w:rsid w:val="00411C41"/>
    <w:rsid w:val="004145C9"/>
    <w:rsid w:val="004320B7"/>
    <w:rsid w:val="004529D4"/>
    <w:rsid w:val="0046204C"/>
    <w:rsid w:val="00470AD9"/>
    <w:rsid w:val="004755AE"/>
    <w:rsid w:val="00486F64"/>
    <w:rsid w:val="00496BD7"/>
    <w:rsid w:val="004A0B89"/>
    <w:rsid w:val="004A35F6"/>
    <w:rsid w:val="004A583A"/>
    <w:rsid w:val="004B30AB"/>
    <w:rsid w:val="004D7BE5"/>
    <w:rsid w:val="004F11EA"/>
    <w:rsid w:val="0050054F"/>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0CC3"/>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E096F"/>
    <w:rsid w:val="007E391E"/>
    <w:rsid w:val="00832C41"/>
    <w:rsid w:val="00843AAE"/>
    <w:rsid w:val="0085262B"/>
    <w:rsid w:val="0085363B"/>
    <w:rsid w:val="00866376"/>
    <w:rsid w:val="00876E33"/>
    <w:rsid w:val="008803EB"/>
    <w:rsid w:val="008B5564"/>
    <w:rsid w:val="008C6D6A"/>
    <w:rsid w:val="008D127A"/>
    <w:rsid w:val="008E019D"/>
    <w:rsid w:val="008E031B"/>
    <w:rsid w:val="008F769E"/>
    <w:rsid w:val="0091435D"/>
    <w:rsid w:val="0091686E"/>
    <w:rsid w:val="00920F8B"/>
    <w:rsid w:val="00923549"/>
    <w:rsid w:val="009324D2"/>
    <w:rsid w:val="00955CC8"/>
    <w:rsid w:val="0097397C"/>
    <w:rsid w:val="009863C1"/>
    <w:rsid w:val="009A758F"/>
    <w:rsid w:val="009B2C80"/>
    <w:rsid w:val="009F4FEB"/>
    <w:rsid w:val="009F5EA3"/>
    <w:rsid w:val="009F6F72"/>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479B6"/>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18D6"/>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6.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182</Words>
  <Characters>1095</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Sowiński Łukasz [PGE Dystr. O.Zamość]</cp:lastModifiedBy>
  <cp:revision>43</cp:revision>
  <cp:lastPrinted>2021-02-26T13:14:00Z</cp:lastPrinted>
  <dcterms:created xsi:type="dcterms:W3CDTF">2025-06-13T08:46:00Z</dcterms:created>
  <dcterms:modified xsi:type="dcterms:W3CDTF">2026-04-29T07:51:00Z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2026-04-16T12:56:05Z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96395868-a08f-459d-ae02-c284ad761215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